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6C591E" w:rsidP="005C1D7C">
      <w:pPr>
        <w:spacing w:line="240" w:lineRule="auto"/>
        <w:jc w:val="center"/>
        <w:rPr>
          <w:b/>
        </w:rPr>
      </w:pPr>
      <w:r>
        <w:rPr>
          <w:b/>
        </w:rPr>
        <w:t>Сульфат алюминия</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3F6F2F">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3F6F2F"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3F6F2F"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3F6F2F"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16F6B">
        <w:rPr>
          <w:sz w:val="24"/>
          <w:szCs w:val="24"/>
          <w:shd w:val="clear" w:color="auto" w:fill="FFFFFF" w:themeFill="background1"/>
        </w:rPr>
        <w:t xml:space="preserve">№ </w:t>
      </w:r>
      <w:r w:rsidR="00D16F6B" w:rsidRPr="00D16F6B">
        <w:rPr>
          <w:sz w:val="24"/>
          <w:szCs w:val="24"/>
          <w:shd w:val="clear" w:color="auto" w:fill="FFFFFF" w:themeFill="background1"/>
        </w:rPr>
        <w:t>24/18 от 14.03.2018</w:t>
      </w:r>
      <w:r w:rsidR="00F615D3" w:rsidRPr="00D16F6B">
        <w:rPr>
          <w:sz w:val="24"/>
          <w:szCs w:val="24"/>
          <w:shd w:val="clear" w:color="auto" w:fill="FFFFFF" w:themeFill="background1"/>
        </w:rPr>
        <w:t xml:space="preserve"> г.</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48655E" w:rsidP="00740E37">
            <w:pPr>
              <w:autoSpaceDE w:val="0"/>
              <w:autoSpaceDN w:val="0"/>
              <w:adjustRightInd w:val="0"/>
              <w:spacing w:line="276" w:lineRule="auto"/>
              <w:ind w:right="-72" w:firstLine="0"/>
              <w:jc w:val="left"/>
              <w:rPr>
                <w:bCs/>
                <w:sz w:val="24"/>
                <w:szCs w:val="24"/>
              </w:rPr>
            </w:pPr>
            <w:r>
              <w:rPr>
                <w:bCs/>
                <w:sz w:val="24"/>
                <w:szCs w:val="24"/>
              </w:rPr>
              <w:t>Сульфат алюминия технический</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D16F6B">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 xml:space="preserve">Уведомления: </w:t>
            </w:r>
            <w:r w:rsidR="00D16F6B" w:rsidRPr="00D16F6B">
              <w:rPr>
                <w:b/>
                <w:sz w:val="24"/>
                <w:szCs w:val="24"/>
                <w:lang w:eastAsia="en-US"/>
              </w:rPr>
              <w:t>14.03</w:t>
            </w:r>
            <w:r w:rsidRPr="00D16F6B">
              <w:rPr>
                <w:b/>
                <w:sz w:val="24"/>
                <w:szCs w:val="24"/>
                <w:lang w:eastAsia="en-US"/>
              </w:rPr>
              <w:t>.</w:t>
            </w:r>
            <w:r w:rsidR="00D16F6B" w:rsidRPr="00D16F6B">
              <w:rPr>
                <w:b/>
                <w:sz w:val="24"/>
                <w:szCs w:val="24"/>
                <w:lang w:eastAsia="en-US"/>
              </w:rPr>
              <w:t>2018г.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D16F6B"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D16F6B">
              <w:rPr>
                <w:b/>
                <w:sz w:val="24"/>
                <w:szCs w:val="24"/>
                <w:lang w:eastAsia="en-US"/>
              </w:rPr>
              <w:t>«</w:t>
            </w:r>
            <w:r w:rsidR="00D16F6B" w:rsidRPr="00D16F6B">
              <w:rPr>
                <w:b/>
                <w:sz w:val="24"/>
                <w:szCs w:val="24"/>
                <w:lang w:eastAsia="en-US"/>
              </w:rPr>
              <w:t>21</w:t>
            </w:r>
            <w:r w:rsidR="00E64A2C" w:rsidRPr="00D16F6B">
              <w:rPr>
                <w:b/>
                <w:sz w:val="24"/>
                <w:szCs w:val="24"/>
                <w:lang w:eastAsia="en-US"/>
              </w:rPr>
              <w:t xml:space="preserve">» </w:t>
            </w:r>
            <w:r w:rsidR="00D16F6B" w:rsidRPr="00D16F6B">
              <w:rPr>
                <w:b/>
                <w:sz w:val="24"/>
                <w:szCs w:val="24"/>
                <w:lang w:eastAsia="en-US"/>
              </w:rPr>
              <w:t xml:space="preserve">марта </w:t>
            </w:r>
            <w:r w:rsidR="00E64A2C" w:rsidRPr="00D16F6B">
              <w:rPr>
                <w:b/>
                <w:sz w:val="24"/>
                <w:szCs w:val="24"/>
                <w:lang w:eastAsia="en-US"/>
              </w:rPr>
              <w:t>201</w:t>
            </w:r>
            <w:r w:rsidR="00D16F6B" w:rsidRPr="00D16F6B">
              <w:rPr>
                <w:b/>
                <w:sz w:val="24"/>
                <w:szCs w:val="24"/>
                <w:lang w:eastAsia="en-US"/>
              </w:rPr>
              <w:t>8</w:t>
            </w:r>
            <w:r w:rsidR="00E64A2C" w:rsidRPr="00D16F6B">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09090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3F6F2F"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bookmarkStart w:id="4" w:name="_GoBack"/>
      <w:bookmarkEnd w:id="4"/>
      <w:r>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491" w:rsidRDefault="007C1491">
      <w:r>
        <w:separator/>
      </w:r>
    </w:p>
  </w:endnote>
  <w:endnote w:type="continuationSeparator" w:id="0">
    <w:p w:rsidR="007C1491" w:rsidRDefault="007C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Content>
      <w:p w:rsidR="003F6F2F" w:rsidRDefault="003F6F2F">
        <w:pPr>
          <w:pStyle w:val="af0"/>
          <w:jc w:val="right"/>
        </w:pPr>
        <w:r>
          <w:fldChar w:fldCharType="begin"/>
        </w:r>
        <w:r>
          <w:instrText xml:space="preserve"> PAGE   \* MERGEFORMAT </w:instrText>
        </w:r>
        <w:r>
          <w:fldChar w:fldCharType="separate"/>
        </w:r>
        <w:r w:rsidR="00D16F6B">
          <w:rPr>
            <w:noProof/>
          </w:rPr>
          <w:t>7</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491" w:rsidRDefault="007C1491">
      <w:r>
        <w:separator/>
      </w:r>
    </w:p>
  </w:footnote>
  <w:footnote w:type="continuationSeparator" w:id="0">
    <w:p w:rsidR="007C1491" w:rsidRDefault="007C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950A6-56E1-430E-BAB3-CDCB978B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29</Pages>
  <Words>5380</Words>
  <Characters>30666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35975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31</cp:revision>
  <cp:lastPrinted>2017-10-25T13:09:00Z</cp:lastPrinted>
  <dcterms:created xsi:type="dcterms:W3CDTF">2017-09-20T06:01:00Z</dcterms:created>
  <dcterms:modified xsi:type="dcterms:W3CDTF">2018-03-14T03:16:00Z</dcterms:modified>
</cp:coreProperties>
</file>